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9D25F2" w:rsidRDefault="004D253E" w:rsidP="00C22EF7">
      <w:pPr>
        <w:shd w:val="clear" w:color="auto" w:fill="FFFFFF"/>
        <w:jc w:val="right"/>
        <w:rPr>
          <w:b/>
          <w:bCs/>
          <w:color w:val="000000" w:themeColor="text1"/>
          <w:sz w:val="20"/>
          <w:szCs w:val="20"/>
        </w:rPr>
      </w:pPr>
      <w:r w:rsidRPr="009D25F2">
        <w:rPr>
          <w:b/>
          <w:bCs/>
          <w:color w:val="000000" w:themeColor="text1"/>
          <w:sz w:val="20"/>
          <w:szCs w:val="20"/>
        </w:rPr>
        <w:t>4 SPS prieda</w:t>
      </w:r>
      <w:r w:rsidR="00383316" w:rsidRPr="009D25F2">
        <w:rPr>
          <w:b/>
          <w:bCs/>
          <w:color w:val="000000" w:themeColor="text1"/>
          <w:sz w:val="20"/>
          <w:szCs w:val="20"/>
        </w:rPr>
        <w:t>s</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359C0895" w14:textId="7E4C956D" w:rsidR="00603F25" w:rsidRPr="009D25F2" w:rsidRDefault="00C22CE5" w:rsidP="00603F25">
      <w:pPr>
        <w:jc w:val="center"/>
        <w:rPr>
          <w:b/>
          <w:color w:val="FF0000"/>
          <w:sz w:val="22"/>
          <w:szCs w:val="22"/>
        </w:rPr>
      </w:pPr>
      <w:r w:rsidRPr="009D25F2">
        <w:rPr>
          <w:b/>
          <w:color w:val="000000" w:themeColor="text1"/>
          <w:sz w:val="22"/>
          <w:szCs w:val="22"/>
        </w:rPr>
        <w:t>PASIŪLYMAS PIRKIMUI</w:t>
      </w:r>
    </w:p>
    <w:p w14:paraId="7C9BD504" w14:textId="0570079B" w:rsidR="0029002E" w:rsidRPr="009D25F2" w:rsidRDefault="0029002E" w:rsidP="0029002E">
      <w:pPr>
        <w:jc w:val="center"/>
        <w:rPr>
          <w:b/>
          <w:color w:val="000000" w:themeColor="text1"/>
          <w:sz w:val="6"/>
          <w:szCs w:val="6"/>
        </w:rPr>
      </w:pPr>
    </w:p>
    <w:p w14:paraId="31CBFC1D" w14:textId="643BBB9E" w:rsidR="00F2253B" w:rsidRPr="009D25F2" w:rsidRDefault="00171D3A" w:rsidP="002330A2">
      <w:pPr>
        <w:jc w:val="center"/>
        <w:rPr>
          <w:rFonts w:cs="Arial Unicode MS"/>
          <w:bCs/>
          <w:color w:val="000000" w:themeColor="text1"/>
          <w:sz w:val="22"/>
          <w:szCs w:val="22"/>
          <w:bdr w:val="none" w:sz="0" w:space="0" w:color="auto" w:frame="1"/>
        </w:rPr>
      </w:pPr>
      <w:r w:rsidRPr="009D25F2">
        <w:rPr>
          <w:b/>
          <w:sz w:val="22"/>
          <w:szCs w:val="22"/>
        </w:rPr>
        <w:t>„</w:t>
      </w:r>
      <w:r w:rsidR="002330A2" w:rsidRPr="002330A2">
        <w:rPr>
          <w:b/>
          <w:sz w:val="22"/>
          <w:szCs w:val="22"/>
        </w:rPr>
        <w:t>SĄNARIŲ ENDOPROTEZAI (9</w:t>
      </w:r>
      <w:r w:rsidR="00462F4D">
        <w:rPr>
          <w:b/>
          <w:sz w:val="22"/>
          <w:szCs w:val="22"/>
        </w:rPr>
        <w:t>389</w:t>
      </w:r>
      <w:bookmarkStart w:id="0" w:name="_GoBack"/>
      <w:bookmarkEnd w:id="0"/>
      <w:r w:rsidR="002330A2" w:rsidRPr="002330A2">
        <w:rPr>
          <w:b/>
          <w:sz w:val="22"/>
          <w:szCs w:val="22"/>
        </w:rPr>
        <w:t>)</w:t>
      </w:r>
      <w:r w:rsidRPr="009D25F2">
        <w:rPr>
          <w:b/>
          <w:sz w:val="22"/>
          <w:szCs w:val="22"/>
        </w:rPr>
        <w:t>”</w:t>
      </w:r>
    </w:p>
    <w:p w14:paraId="71E9362D" w14:textId="77777777" w:rsidR="006A7904" w:rsidRPr="009D25F2"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 subtiekėją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r w:rsidRPr="009D25F2">
        <w:rPr>
          <w:i/>
          <w:strike/>
          <w:color w:val="000000" w:themeColor="text1"/>
          <w:spacing w:val="-4"/>
          <w:sz w:val="22"/>
          <w:szCs w:val="22"/>
        </w:rPr>
        <w:t>,</w:t>
      </w:r>
      <w:r w:rsidRPr="009D25F2">
        <w:rPr>
          <w:i/>
          <w:color w:val="000000" w:themeColor="text1"/>
          <w:spacing w:val="-4"/>
          <w:sz w:val="22"/>
          <w:szCs w:val="22"/>
        </w:rPr>
        <w:t xml:space="preserve"> ar subteikėją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lastRenderedPageBreak/>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55FC17F4" w:rsidR="006A7904" w:rsidRPr="009D25F2" w:rsidRDefault="008C79FB" w:rsidP="0002615B">
            <w:pPr>
              <w:jc w:val="both"/>
              <w:rPr>
                <w:color w:val="000000" w:themeColor="text1"/>
                <w:sz w:val="22"/>
                <w:szCs w:val="22"/>
              </w:rPr>
            </w:pPr>
            <w:r w:rsidRPr="009D25F2">
              <w:rPr>
                <w:color w:val="000000" w:themeColor="text1"/>
                <w:sz w:val="22"/>
                <w:szCs w:val="22"/>
              </w:rPr>
              <w:t>ir t.t.</w:t>
            </w: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199B5" w14:textId="77777777" w:rsidR="00A53176" w:rsidRDefault="00A53176" w:rsidP="00846BA9">
      <w:r>
        <w:separator/>
      </w:r>
    </w:p>
  </w:endnote>
  <w:endnote w:type="continuationSeparator" w:id="0">
    <w:p w14:paraId="458AE43B" w14:textId="77777777" w:rsidR="00A53176" w:rsidRDefault="00A5317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71E8E" w14:textId="77777777" w:rsidR="00A53176" w:rsidRDefault="00A53176" w:rsidP="00846BA9">
      <w:r>
        <w:separator/>
      </w:r>
    </w:p>
  </w:footnote>
  <w:footnote w:type="continuationSeparator" w:id="0">
    <w:p w14:paraId="486DE60E" w14:textId="77777777" w:rsidR="00A53176" w:rsidRDefault="00A5317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0A2"/>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08"/>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61AD"/>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2F4D"/>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3176"/>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7dc89f1f8b12cbf85d6b7fd0a533bb6b">
  <xsd:schema xmlns:xsd="http://www.w3.org/2001/XMLSchema" xmlns:xs="http://www.w3.org/2001/XMLSchema" xmlns:p="http://schemas.microsoft.com/office/2006/metadata/properties" xmlns:ns3="0b15fa05-3445-4e2c-9e13-3780f966b92e" targetNamespace="http://schemas.microsoft.com/office/2006/metadata/properties" ma:root="true" ma:fieldsID="15cf47072f7b9c3b6661347f4d386208"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2C493-42B3-4414-A470-613C56E7D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E4DF5F-1B84-4413-8E4E-7CDCDA7A8335}">
  <ds:schemaRefs>
    <ds:schemaRef ds:uri="http://schemas.microsoft.com/sharepoint/v3/contenttype/forms"/>
  </ds:schemaRefs>
</ds:datastoreItem>
</file>

<file path=customXml/itemProps3.xml><?xml version="1.0" encoding="utf-8"?>
<ds:datastoreItem xmlns:ds="http://schemas.openxmlformats.org/officeDocument/2006/customXml" ds:itemID="{473CF8FD-78D0-4D65-AF81-2B763379C62E}">
  <ds:schemaRefs>
    <ds:schemaRef ds:uri="0b15fa05-3445-4e2c-9e13-3780f966b92e"/>
    <ds:schemaRef ds:uri="http://purl.org/dc/terms/"/>
    <ds:schemaRef ds:uri="http://schemas.microsoft.com/office/2006/documentManagement/types"/>
    <ds:schemaRef ds:uri="http://schemas.microsoft.com/office/infopath/2007/PartnerControls"/>
    <ds:schemaRef ds:uri="http://purl.org/dc/dcmitype/"/>
    <ds:schemaRef ds:uri="http://www.w3.org/XML/1998/namespace"/>
    <ds:schemaRef ds:uri="http://purl.org/dc/elements/1.1/"/>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136AC266-2B2C-47C0-A124-69D7C756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3219</Words>
  <Characters>1836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2</cp:revision>
  <cp:lastPrinted>2022-11-30T06:27:00Z</cp:lastPrinted>
  <dcterms:created xsi:type="dcterms:W3CDTF">2024-12-10T10:23:00Z</dcterms:created>
  <dcterms:modified xsi:type="dcterms:W3CDTF">2024-12-10T10:23:00Z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